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aramond" w:hAnsi="Garamond" w:eastAsia="Garamond" w:ascii="Garamond"/>
          <w:sz w:val="36"/>
          <w:szCs w:val="36"/>
        </w:rPr>
        <w:jc w:val="left"/>
        <w:spacing w:before="68" w:lineRule="exact" w:line="380"/>
        <w:ind w:left="14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36"/>
          <w:szCs w:val="36"/>
        </w:rPr>
        <w:t>Jo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36"/>
          <w:szCs w:val="36"/>
        </w:rPr>
        <w:t>h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36"/>
          <w:szCs w:val="36"/>
        </w:rPr>
        <w:t>n</w:t>
      </w:r>
      <w:r>
        <w:rPr>
          <w:rFonts w:cs="Garamond" w:hAnsi="Garamond" w:eastAsia="Garamond" w:ascii="Garamond"/>
          <w:b/>
          <w:spacing w:val="-5"/>
          <w:w w:val="100"/>
          <w:position w:val="1"/>
          <w:sz w:val="36"/>
          <w:szCs w:val="36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36"/>
          <w:szCs w:val="36"/>
        </w:rPr>
        <w:t>H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36"/>
          <w:szCs w:val="36"/>
        </w:rPr>
        <w:t>.</w:t>
      </w:r>
      <w:r>
        <w:rPr>
          <w:rFonts w:cs="Garamond" w:hAnsi="Garamond" w:eastAsia="Garamond" w:ascii="Garamond"/>
          <w:b/>
          <w:spacing w:val="-5"/>
          <w:w w:val="100"/>
          <w:position w:val="1"/>
          <w:sz w:val="36"/>
          <w:szCs w:val="36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36"/>
          <w:szCs w:val="36"/>
        </w:rPr>
        <w:t>S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36"/>
          <w:szCs w:val="36"/>
        </w:rPr>
        <w:t>m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36"/>
          <w:szCs w:val="36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36"/>
          <w:szCs w:val="36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36"/>
          <w:szCs w:val="36"/>
        </w:rPr>
        <w:t>h</w:t>
      </w:r>
      <w:r>
        <w:rPr>
          <w:rFonts w:cs="Garamond" w:hAnsi="Garamond" w:eastAsia="Garamond" w:ascii="Garamond"/>
          <w:spacing w:val="0"/>
          <w:w w:val="100"/>
          <w:position w:val="0"/>
          <w:sz w:val="36"/>
          <w:szCs w:val="36"/>
        </w:rPr>
      </w:r>
    </w:p>
    <w:tbl>
      <w:tblPr>
        <w:tblW w:w="0" w:type="auto"/>
        <w:tblLook w:val="01E0"/>
        <w:jc w:val="left"/>
        <w:tblInd w:w="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47" w:hRule="exact"/>
        </w:trPr>
        <w:tc>
          <w:tcPr>
            <w:tcW w:w="10138" w:type="dxa"/>
            <w:tcBorders>
              <w:top w:val="nil" w:sz="6" w:space="0" w:color="auto"/>
              <w:left w:val="nil" w:sz="6" w:space="0" w:color="auto"/>
              <w:bottom w:val="single" w:sz="25" w:space="0" w:color="7F7F7F"/>
              <w:right w:val="nil" w:sz="6" w:space="0" w:color="auto"/>
            </w:tcBorders>
            <w:shd w:val="clear" w:color="auto" w:fill="E6E6E6"/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2"/>
              <w:ind w:left="29"/>
            </w:pP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ox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1673,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ll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n,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96"/>
                <w:sz w:val="22"/>
                <w:szCs w:val="22"/>
              </w:rPr>
              <w:t>3201</w:t>
            </w:r>
            <w:r>
              <w:rPr>
                <w:rFonts w:cs="Garamond" w:hAnsi="Garamond" w:eastAsia="Garamond" w:ascii="Garamond"/>
                <w:spacing w:val="-1"/>
                <w:w w:val="96"/>
                <w:sz w:val="22"/>
                <w:szCs w:val="22"/>
              </w:rPr>
              <w:t>1</w:t>
            </w:r>
            <w:r>
              <w:rPr>
                <w:rFonts w:cs="Verdana" w:hAnsi="Verdana" w:eastAsia="Verdana" w:ascii="Verdana"/>
                <w:spacing w:val="0"/>
                <w:w w:val="96"/>
                <w:sz w:val="22"/>
                <w:szCs w:val="22"/>
              </w:rPr>
              <w:t>•</w:t>
            </w:r>
            <w:r>
              <w:rPr>
                <w:rFonts w:cs="Verdana" w:hAnsi="Verdana" w:eastAsia="Verdana" w:ascii="Verdana"/>
                <w:spacing w:val="-14"/>
                <w:w w:val="96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800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991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5187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(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H)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4"/>
                <w:sz w:val="22"/>
                <w:szCs w:val="22"/>
              </w:rPr>
              <w:t>•</w:t>
            </w:r>
            <w:r>
              <w:rPr>
                <w:rFonts w:cs="Verdana" w:hAnsi="Verdana" w:eastAsia="Verdana" w:ascii="Verdana"/>
                <w:spacing w:val="-13"/>
                <w:w w:val="84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800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991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5187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4"/>
                <w:sz w:val="22"/>
                <w:szCs w:val="22"/>
              </w:rPr>
              <w:t>•</w:t>
            </w:r>
            <w:r>
              <w:rPr>
                <w:rFonts w:cs="Verdana" w:hAnsi="Verdana" w:eastAsia="Verdana" w:ascii="Verdana"/>
                <w:spacing w:val="-11"/>
                <w:w w:val="84"/>
                <w:sz w:val="22"/>
                <w:szCs w:val="22"/>
              </w:rPr>
              <w:t> </w:t>
            </w:r>
            <w:hyperlink r:id="rId4">
              <w:r>
                <w:rPr>
                  <w:rFonts w:cs="Garamond" w:hAnsi="Garamond" w:eastAsia="Garamond" w:ascii="Garamond"/>
                  <w:spacing w:val="-2"/>
                  <w:w w:val="100"/>
                  <w:sz w:val="22"/>
                  <w:szCs w:val="22"/>
                </w:rPr>
                <w:t>i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2"/>
                  <w:szCs w:val="22"/>
                </w:rPr>
                <w:t>n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2"/>
                  <w:szCs w:val="22"/>
                </w:rPr>
                <w:t>f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2"/>
                  <w:szCs w:val="22"/>
                </w:rPr>
                <w:t>o@</w:t>
              </w:r>
              <w:r>
                <w:rPr>
                  <w:rFonts w:cs="Garamond" w:hAnsi="Garamond" w:eastAsia="Garamond" w:ascii="Garamond"/>
                  <w:spacing w:val="-3"/>
                  <w:w w:val="100"/>
                  <w:sz w:val="22"/>
                  <w:szCs w:val="22"/>
                </w:rPr>
                <w:t>g</w:t>
              </w:r>
              <w:r>
                <w:rPr>
                  <w:rFonts w:cs="Garamond" w:hAnsi="Garamond" w:eastAsia="Garamond" w:ascii="Garamond"/>
                  <w:spacing w:val="-2"/>
                  <w:w w:val="100"/>
                  <w:sz w:val="22"/>
                  <w:szCs w:val="22"/>
                </w:rPr>
                <w:t>r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2"/>
                  <w:szCs w:val="22"/>
                </w:rPr>
                <w:t>e</w:t>
              </w:r>
              <w:r>
                <w:rPr>
                  <w:rFonts w:cs="Garamond" w:hAnsi="Garamond" w:eastAsia="Garamond" w:ascii="Garamond"/>
                  <w:spacing w:val="-1"/>
                  <w:w w:val="100"/>
                  <w:sz w:val="22"/>
                  <w:szCs w:val="22"/>
                </w:rPr>
                <w:t>a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2"/>
                  <w:szCs w:val="22"/>
                </w:rPr>
                <w:t>t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2"/>
                  <w:szCs w:val="22"/>
                </w:rPr>
                <w:t>r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2"/>
                  <w:szCs w:val="22"/>
                </w:rPr>
                <w:t>e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2"/>
                  <w:szCs w:val="22"/>
                </w:rPr>
                <w:t>s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2"/>
                  <w:szCs w:val="22"/>
                </w:rPr>
                <w:t>ume</w:t>
              </w:r>
              <w:r>
                <w:rPr>
                  <w:rFonts w:cs="Garamond" w:hAnsi="Garamond" w:eastAsia="Garamond" w:ascii="Garamond"/>
                  <w:spacing w:val="-1"/>
                  <w:w w:val="100"/>
                  <w:sz w:val="22"/>
                  <w:szCs w:val="22"/>
                </w:rPr>
                <w:t>s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2"/>
                  <w:szCs w:val="22"/>
                </w:rPr>
                <w:t>f</w:t>
              </w:r>
              <w:r>
                <w:rPr>
                  <w:rFonts w:cs="Garamond" w:hAnsi="Garamond" w:eastAsia="Garamond" w:ascii="Garamond"/>
                  <w:spacing w:val="-1"/>
                  <w:w w:val="100"/>
                  <w:sz w:val="22"/>
                  <w:szCs w:val="22"/>
                </w:rPr>
                <w:t>a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2"/>
                  <w:szCs w:val="22"/>
                </w:rPr>
                <w:t>s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2"/>
                  <w:szCs w:val="22"/>
                </w:rPr>
                <w:t>t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2"/>
                  <w:szCs w:val="22"/>
                </w:rPr>
                <w:t>.c</w:t>
              </w:r>
              <w:r>
                <w:rPr>
                  <w:rFonts w:cs="Garamond" w:hAnsi="Garamond" w:eastAsia="Garamond" w:ascii="Garamond"/>
                  <w:spacing w:val="-2"/>
                  <w:w w:val="100"/>
                  <w:sz w:val="22"/>
                  <w:szCs w:val="22"/>
                </w:rPr>
                <w:t>o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2"/>
                  <w:szCs w:val="22"/>
                </w:rPr>
                <w:t>m</w:t>
              </w:r>
            </w:hyperlink>
          </w:p>
        </w:tc>
      </w:tr>
      <w:tr>
        <w:trPr>
          <w:trHeight w:val="1952" w:hRule="exact"/>
        </w:trPr>
        <w:tc>
          <w:tcPr>
            <w:tcW w:w="10138" w:type="dxa"/>
            <w:tcBorders>
              <w:top w:val="single" w:sz="25" w:space="0" w:color="7F7F7F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6"/>
                <w:szCs w:val="26"/>
              </w:rPr>
              <w:jc w:val="both"/>
              <w:ind w:left="29" w:right="6938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6"/>
                <w:szCs w:val="26"/>
              </w:rPr>
              <w:t>X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6"/>
                <w:szCs w:val="26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6"/>
                <w:szCs w:val="26"/>
              </w:rPr>
              <w:t>C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6"/>
                <w:szCs w:val="26"/>
              </w:rPr>
              <w:t>U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6"/>
                <w:szCs w:val="26"/>
              </w:rPr>
              <w:t>T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6"/>
                <w:szCs w:val="26"/>
              </w:rPr>
              <w:t>I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6"/>
                <w:szCs w:val="26"/>
              </w:rPr>
              <w:t>V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6"/>
                <w:szCs w:val="26"/>
              </w:rPr>
              <w:t>E</w:t>
            </w:r>
            <w:r>
              <w:rPr>
                <w:rFonts w:cs="Garamond" w:hAnsi="Garamond" w:eastAsia="Garamond" w:ascii="Garamond"/>
                <w:b/>
                <w:spacing w:val="-15"/>
                <w:w w:val="100"/>
                <w:sz w:val="26"/>
                <w:szCs w:val="26"/>
              </w:rPr>
              <w:t> 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32"/>
                <w:szCs w:val="32"/>
              </w:rPr>
              <w:t>A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6"/>
                <w:szCs w:val="26"/>
              </w:rPr>
              <w:t>SS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6"/>
                <w:szCs w:val="26"/>
              </w:rPr>
              <w:t>I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6"/>
                <w:szCs w:val="26"/>
              </w:rPr>
              <w:t>S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6"/>
                <w:szCs w:val="26"/>
              </w:rPr>
              <w:t>T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6"/>
                <w:szCs w:val="26"/>
              </w:rPr>
              <w:t>A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6"/>
                <w:szCs w:val="26"/>
              </w:rPr>
              <w:t>NT</w:t>
            </w:r>
            <w:r>
              <w:rPr>
                <w:rFonts w:cs="Garamond" w:hAnsi="Garamond" w:eastAsia="Garamond" w:ascii="Garamond"/>
                <w:spacing w:val="0"/>
                <w:w w:val="100"/>
                <w:sz w:val="26"/>
                <w:szCs w:val="26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both"/>
              <w:spacing w:before="77"/>
              <w:ind w:left="29" w:right="-4"/>
            </w:pP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wi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Garamond" w:hAnsi="Garamond" w:eastAsia="Garamond" w:ascii="Garamond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-l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Garamond" w:hAnsi="Garamond" w:eastAsia="Garamond" w:ascii="Garamond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st-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ts.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z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wl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Garamond" w:hAnsi="Garamond" w:eastAsia="Garamond" w:ascii="Garamond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Garamond" w:hAnsi="Garamond" w:eastAsia="Garamond" w:ascii="Garamond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ggle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z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ile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Garamond" w:hAnsi="Garamond" w:eastAsia="Garamond" w:ascii="Garamond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Garamond" w:hAnsi="Garamond" w:eastAsia="Garamond" w:ascii="Garamond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sti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Garamond" w:hAnsi="Garamond" w:eastAsia="Garamond" w:ascii="Garamond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s.</w:t>
            </w:r>
            <w:r>
              <w:rPr>
                <w:rFonts w:cs="Garamond" w:hAnsi="Garamond" w:eastAsia="Garamond" w:ascii="Garamond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Garamond" w:hAnsi="Garamond" w:eastAsia="Garamond" w:ascii="Garamond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g,</w:t>
            </w:r>
            <w:r>
              <w:rPr>
                <w:rFonts w:cs="Garamond" w:hAnsi="Garamond" w:eastAsia="Garamond" w:ascii="Garamond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im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s,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iss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s,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sta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xt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s.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864" w:hRule="exact"/>
        </w:trPr>
        <w:tc>
          <w:tcPr>
            <w:tcW w:w="101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E6E6E6"/>
          </w:tcPr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auto" w:line="337"/>
              <w:ind w:left="422" w:right="385" w:firstLine="360"/>
            </w:pP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iz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EO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Garamond" w:hAnsi="Garamond" w:eastAsia="Garamond" w:ascii="Garamond"/>
                <w:i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“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w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iti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wh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wi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hin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”.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“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i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ir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lli</w:t>
            </w:r>
            <w:r>
              <w:rPr>
                <w:rFonts w:cs="Garamond" w:hAnsi="Garamond" w:eastAsia="Garamond" w:ascii="Garamond"/>
                <w:i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lp</w:t>
            </w:r>
            <w:r>
              <w:rPr>
                <w:rFonts w:cs="Garamond" w:hAnsi="Garamond" w:eastAsia="Garamond" w:ascii="Garamond"/>
                <w:i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iti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ttit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’s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ll</w:t>
            </w:r>
            <w:r>
              <w:rPr>
                <w:rFonts w:cs="Garamond" w:hAnsi="Garamond" w:eastAsia="Garamond" w:ascii="Garamond"/>
                <w:i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i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647" w:hRule="exact"/>
        </w:trPr>
        <w:tc>
          <w:tcPr>
            <w:tcW w:w="10138" w:type="dxa"/>
            <w:tcBorders>
              <w:top w:val="nil" w:sz="6" w:space="0" w:color="auto"/>
              <w:left w:val="nil" w:sz="6" w:space="0" w:color="auto"/>
              <w:bottom w:val="single" w:sz="25" w:space="0" w:color="7F7F7F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19"/>
                <w:szCs w:val="19"/>
              </w:rPr>
              <w:jc w:val="left"/>
              <w:ind w:left="29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19"/>
                <w:szCs w:val="19"/>
              </w:rPr>
              <w:t>RE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19"/>
                <w:szCs w:val="19"/>
              </w:rPr>
              <w:t>A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Garamond" w:hAnsi="Garamond" w:eastAsia="Garamond" w:ascii="Garamond"/>
                <w:b/>
                <w:spacing w:val="-6"/>
                <w:w w:val="100"/>
                <w:sz w:val="19"/>
                <w:szCs w:val="19"/>
              </w:rPr>
              <w:t> 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19"/>
                <w:szCs w:val="19"/>
              </w:rPr>
              <w:t>O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19"/>
                <w:szCs w:val="19"/>
              </w:rPr>
              <w:t>F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19"/>
                <w:szCs w:val="19"/>
              </w:rPr>
              <w:t> 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19"/>
                <w:szCs w:val="19"/>
              </w:rPr>
              <w:t>X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19"/>
                <w:szCs w:val="19"/>
              </w:rPr>
              <w:t>P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19"/>
                <w:szCs w:val="19"/>
              </w:rPr>
              <w:t>ERT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19"/>
                <w:szCs w:val="19"/>
              </w:rPr>
              <w:t>I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19"/>
                <w:szCs w:val="19"/>
              </w:rPr>
              <w:t>S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19"/>
                <w:szCs w:val="19"/>
              </w:rPr>
            </w:r>
          </w:p>
        </w:tc>
      </w:tr>
      <w:tr>
        <w:trPr>
          <w:trHeight w:val="1577" w:hRule="exact"/>
        </w:trPr>
        <w:tc>
          <w:tcPr>
            <w:tcW w:w="10138" w:type="dxa"/>
            <w:tcBorders>
              <w:top w:val="single" w:sz="25" w:space="0" w:color="7F7F7F"/>
              <w:left w:val="nil" w:sz="6" w:space="0" w:color="auto"/>
              <w:bottom w:val="single" w:sz="25" w:space="0" w:color="7F7F7F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29" w:right="1303"/>
            </w:pP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8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8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8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8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ist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6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8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8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8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gy</w:t>
            </w:r>
            <w:r>
              <w:rPr>
                <w:rFonts w:cs="Garamond" w:hAnsi="Garamond" w:eastAsia="Garamond" w:ascii="Garamond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8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8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MS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8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Garamond" w:hAnsi="Garamond" w:eastAsia="Garamond" w:ascii="Garamond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83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-8"/>
                <w:w w:val="83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y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(80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19"/>
                <w:szCs w:val="19"/>
              </w:rPr>
              <w:jc w:val="left"/>
              <w:ind w:left="29"/>
            </w:pP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19"/>
                <w:szCs w:val="19"/>
              </w:rPr>
              <w:t>R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19"/>
                <w:szCs w:val="19"/>
              </w:rPr>
              <w:t>O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19"/>
                <w:szCs w:val="19"/>
              </w:rPr>
              <w:t>F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19"/>
                <w:szCs w:val="19"/>
              </w:rPr>
              <w:t>S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19"/>
                <w:szCs w:val="19"/>
              </w:rPr>
              <w:t>S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19"/>
                <w:szCs w:val="19"/>
              </w:rPr>
              <w:t>I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19"/>
                <w:szCs w:val="19"/>
              </w:rPr>
              <w:t>O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19"/>
                <w:szCs w:val="19"/>
              </w:rPr>
              <w:t>N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19"/>
                <w:szCs w:val="19"/>
              </w:rPr>
              <w:t>A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19"/>
                <w:szCs w:val="19"/>
              </w:rPr>
              <w:t>L</w:t>
            </w:r>
            <w:r>
              <w:rPr>
                <w:rFonts w:cs="Garamond" w:hAnsi="Garamond" w:eastAsia="Garamond" w:ascii="Garamond"/>
                <w:b/>
                <w:spacing w:val="-15"/>
                <w:w w:val="100"/>
                <w:sz w:val="19"/>
                <w:szCs w:val="19"/>
              </w:rPr>
              <w:t> 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19"/>
                <w:szCs w:val="19"/>
              </w:rPr>
              <w:t>I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19"/>
                <w:szCs w:val="19"/>
              </w:rPr>
              <w:t>S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19"/>
                <w:szCs w:val="19"/>
              </w:rPr>
              <w:t>O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19"/>
                <w:szCs w:val="19"/>
              </w:rPr>
              <w:t>R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19"/>
                <w:szCs w:val="19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19"/>
                <w:szCs w:val="19"/>
              </w:rPr>
            </w:r>
          </w:p>
        </w:tc>
      </w:tr>
    </w:tbl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spacing w:before="40"/>
        <w:ind w:left="140" w:right="108"/>
      </w:pPr>
      <w:r>
        <w:rPr>
          <w:rFonts w:cs="Garamond" w:hAnsi="Garamond" w:eastAsia="Garamond" w:ascii="Garamond"/>
          <w:b/>
          <w:w w:val="94"/>
          <w:sz w:val="21"/>
          <w:szCs w:val="21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c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m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t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t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2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2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l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G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u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p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–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6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6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P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h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x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,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3"/>
          <w:w w:val="94"/>
          <w:sz w:val="21"/>
          <w:szCs w:val="21"/>
          <w:highlight w:val="lightGray"/>
        </w:rPr>
        <w:t>z</w:t>
      </w:r>
      <w:r>
        <w:rPr>
          <w:rFonts w:cs="Garamond" w:hAnsi="Garamond" w:eastAsia="Garamond" w:ascii="Garamond"/>
          <w:b/>
          <w:spacing w:val="3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&amp;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s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V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g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s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,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                                                      </w:t>
      </w:r>
      <w:r>
        <w:rPr>
          <w:rFonts w:cs="Garamond" w:hAnsi="Garamond" w:eastAsia="Garamond" w:ascii="Garamond"/>
          <w:b/>
          <w:spacing w:val="15"/>
          <w:w w:val="100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2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0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1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0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-94"/>
          <w:w w:val="99"/>
          <w:sz w:val="20"/>
          <w:szCs w:val="20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t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-95"/>
          <w:w w:val="99"/>
          <w:sz w:val="20"/>
          <w:szCs w:val="20"/>
          <w:highlight w:val="lightGray"/>
        </w:rPr>
        <w:t> </w:t>
      </w:r>
      <w:r>
        <w:rPr>
          <w:rFonts w:cs="Garamond" w:hAnsi="Garamond" w:eastAsia="Garamond" w:ascii="Garamond"/>
          <w:b/>
          <w:spacing w:val="-95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lightGray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ind w:left="140" w:right="3237"/>
      </w:pP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CUT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VE</w:t>
      </w:r>
      <w:r>
        <w:rPr>
          <w:rFonts w:cs="Garamond" w:hAnsi="Garamond" w:eastAsia="Garamond" w:ascii="Garamond"/>
          <w:b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CFO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&amp;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UM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ind w:left="140" w:right="106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spacing w:val="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isi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ile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ty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sig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/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iti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(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/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1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),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iew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ly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x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ist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B-5s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te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99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99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99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99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99"/>
          <w:sz w:val="20"/>
          <w:szCs w:val="20"/>
        </w:rPr>
        <w:t>g</w:t>
      </w:r>
      <w:r>
        <w:rPr>
          <w:rFonts w:cs="Garamond" w:hAnsi="Garamond" w:eastAsia="Garamond" w:ascii="Garamond"/>
          <w:spacing w:val="2"/>
          <w:w w:val="99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99"/>
          <w:sz w:val="20"/>
          <w:szCs w:val="20"/>
        </w:rPr>
        <w:t>—g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a</w:t>
      </w:r>
      <w:r>
        <w:rPr>
          <w:rFonts w:cs="Garamond" w:hAnsi="Garamond" w:eastAsia="Garamond" w:ascii="Garamond"/>
          <w:spacing w:val="2"/>
          <w:w w:val="99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99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/</w:t>
      </w:r>
      <w:r>
        <w:rPr>
          <w:rFonts w:cs="Garamond" w:hAnsi="Garamond" w:eastAsia="Garamond" w:ascii="Garamond"/>
          <w:spacing w:val="-1"/>
          <w:w w:val="99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99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99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99"/>
          <w:sz w:val="20"/>
          <w:szCs w:val="20"/>
        </w:rPr>
        <w:t>d</w:t>
      </w:r>
      <w:r>
        <w:rPr>
          <w:rFonts w:cs="Garamond" w:hAnsi="Garamond" w:eastAsia="Garamond" w:ascii="Garamond"/>
          <w:spacing w:val="3"/>
          <w:w w:val="99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is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ts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ta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/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-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tabs>
          <w:tab w:pos="700" w:val="left"/>
        </w:tabs>
        <w:jc w:val="left"/>
        <w:spacing w:before="61"/>
        <w:ind w:left="716" w:right="320" w:hanging="360"/>
      </w:pPr>
      <w:r>
        <w:rPr>
          <w:rFonts w:cs="Microsoft Sans Serif" w:hAnsi="Microsoft Sans Serif" w:eastAsia="Microsoft Sans Serif" w:ascii="Microsoft Sans Serif"/>
          <w:w w:val="338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  <w:tab/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CF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ed</w:t>
      </w:r>
      <w:r>
        <w:rPr>
          <w:rFonts w:cs="Garamond" w:hAnsi="Garamond" w:eastAsia="Garamond" w:ascii="Garamond"/>
          <w:b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om</w:t>
      </w:r>
      <w:r>
        <w:rPr>
          <w:rFonts w:cs="Garamond" w:hAnsi="Garamond" w:eastAsia="Garamond" w:ascii="Garamond"/>
          <w:b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ed</w:t>
      </w:r>
      <w:r>
        <w:rPr>
          <w:rFonts w:cs="Garamond" w:hAnsi="Garamond" w:eastAsia="Garamond" w:ascii="Garamond"/>
          <w:b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on</w:t>
      </w:r>
      <w:r>
        <w:rPr>
          <w:rFonts w:cs="Garamond" w:hAnsi="Garamond" w:eastAsia="Garamond" w:ascii="Garamond"/>
          <w:b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ve</w:t>
      </w:r>
      <w:r>
        <w:rPr>
          <w:rFonts w:cs="Garamond" w:hAnsi="Garamond" w:eastAsia="Garamond" w:ascii="Garamond"/>
          <w:b/>
          <w:spacing w:val="-1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com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ny</w:t>
      </w:r>
      <w:r>
        <w:rPr>
          <w:rFonts w:cs="Garamond" w:hAnsi="Garamond" w:eastAsia="Garamond" w:ascii="Garamond"/>
          <w:b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ct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b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HR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ly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ist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with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-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j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ty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tabs>
          <w:tab w:pos="700" w:val="left"/>
        </w:tabs>
        <w:jc w:val="left"/>
        <w:spacing w:before="61"/>
        <w:ind w:left="716" w:right="128" w:hanging="360"/>
      </w:pPr>
      <w:r>
        <w:rPr>
          <w:rFonts w:cs="Microsoft Sans Serif" w:hAnsi="Microsoft Sans Serif" w:eastAsia="Microsoft Sans Serif" w:ascii="Microsoft Sans Serif"/>
          <w:w w:val="338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  <w:tab/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ed</w:t>
      </w:r>
      <w:r>
        <w:rPr>
          <w:rFonts w:cs="Garamond" w:hAnsi="Garamond" w:eastAsia="Garamond" w:ascii="Garamond"/>
          <w:b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oved</w:t>
      </w:r>
      <w:r>
        <w:rPr>
          <w:rFonts w:cs="Garamond" w:hAnsi="Garamond" w:eastAsia="Garamond" w:ascii="Garamond"/>
          <w:b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tte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ce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gement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by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g,</w:t>
      </w:r>
      <w:r>
        <w:rPr>
          <w:rFonts w:cs="Garamond" w:hAnsi="Garamond" w:eastAsia="Garamond" w:ascii="Garamond"/>
          <w:b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ect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g,</w:t>
      </w:r>
      <w:r>
        <w:rPr>
          <w:rFonts w:cs="Garamond" w:hAnsi="Garamond" w:eastAsia="Garamond" w:ascii="Garamond"/>
          <w:b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tat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on</w:t>
      </w:r>
      <w:r>
        <w:rPr>
          <w:rFonts w:cs="Garamond" w:hAnsi="Garamond" w:eastAsia="Garamond" w:ascii="Garamond"/>
          <w:b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tte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ce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tem,</w:t>
      </w:r>
      <w:r>
        <w:rPr>
          <w:rFonts w:cs="Garamond" w:hAnsi="Garamond" w:eastAsia="Garamond" w:ascii="Garamond"/>
          <w:b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-m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ile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-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tm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center"/>
        <w:spacing w:before="60"/>
        <w:ind w:left="319" w:right="507"/>
      </w:pPr>
      <w:r>
        <w:rPr>
          <w:rFonts w:cs="Microsoft Sans Serif" w:hAnsi="Microsoft Sans Serif" w:eastAsia="Microsoft Sans Serif" w:ascii="Microsoft Sans Serif"/>
          <w:w w:val="338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  <w:t>     </w:t>
      </w:r>
      <w:r>
        <w:rPr>
          <w:rFonts w:cs="Microsoft Sans Serif" w:hAnsi="Microsoft Sans Serif" w:eastAsia="Microsoft Sans Serif" w:ascii="Microsoft Sans Serif"/>
          <w:spacing w:val="-13"/>
          <w:w w:val="100"/>
          <w:sz w:val="15"/>
          <w:szCs w:val="15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ed</w:t>
      </w:r>
      <w:r>
        <w:rPr>
          <w:rFonts w:cs="Garamond" w:hAnsi="Garamond" w:eastAsia="Garamond" w:ascii="Garamond"/>
          <w:b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key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</w:rPr>
        <w:t>comm</w:t>
      </w:r>
      <w:r>
        <w:rPr>
          <w:rFonts w:cs="Garamond" w:hAnsi="Garamond" w:eastAsia="Garamond" w:ascii="Garamond"/>
          <w:b/>
          <w:spacing w:val="1"/>
          <w:w w:val="99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3"/>
          <w:w w:val="99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1"/>
          <w:w w:val="99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3"/>
          <w:w w:val="99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1"/>
          <w:w w:val="99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99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99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1"/>
          <w:w w:val="99"/>
          <w:sz w:val="20"/>
          <w:szCs w:val="20"/>
        </w:rPr>
        <w:t>/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1"/>
          <w:w w:val="99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1"/>
          <w:w w:val="99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99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"/>
          <w:w w:val="99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1"/>
          <w:w w:val="99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-1"/>
          <w:w w:val="99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99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2"/>
          <w:w w:val="99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ectat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em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ees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ssist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ith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99"/>
          <w:sz w:val="20"/>
          <w:szCs w:val="20"/>
        </w:rPr>
        <w:t>E</w:t>
      </w:r>
      <w:r>
        <w:rPr>
          <w:rFonts w:cs="Garamond" w:hAnsi="Garamond" w:eastAsia="Garamond" w:ascii="Garamond"/>
          <w:spacing w:val="3"/>
          <w:w w:val="99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99"/>
          <w:sz w:val="20"/>
          <w:szCs w:val="20"/>
        </w:rPr>
        <w:t>p</w:t>
      </w:r>
      <w:r>
        <w:rPr>
          <w:rFonts w:cs="Garamond" w:hAnsi="Garamond" w:eastAsia="Garamond" w:ascii="Garamond"/>
          <w:spacing w:val="2"/>
          <w:w w:val="99"/>
          <w:sz w:val="20"/>
          <w:szCs w:val="20"/>
        </w:rPr>
        <w:t>l</w:t>
      </w:r>
      <w:r>
        <w:rPr>
          <w:rFonts w:cs="Garamond" w:hAnsi="Garamond" w:eastAsia="Garamond" w:ascii="Garamond"/>
          <w:spacing w:val="-1"/>
          <w:w w:val="99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y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99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ind w:left="716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&amp;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tabs>
          <w:tab w:pos="700" w:val="left"/>
        </w:tabs>
        <w:jc w:val="left"/>
        <w:spacing w:before="53" w:lineRule="exact" w:line="220"/>
        <w:ind w:left="716" w:right="184" w:hanging="360"/>
      </w:pPr>
      <w:r>
        <w:rPr>
          <w:rFonts w:cs="Microsoft Sans Serif" w:hAnsi="Microsoft Sans Serif" w:eastAsia="Microsoft Sans Serif" w:ascii="Microsoft Sans Serif"/>
          <w:w w:val="338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  <w:tab/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ted</w:t>
      </w:r>
      <w:r>
        <w:rPr>
          <w:rFonts w:cs="Garamond" w:hAnsi="Garamond" w:eastAsia="Garamond" w:ascii="Garamond"/>
          <w:b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-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by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th</w:t>
      </w:r>
      <w:r>
        <w:rPr>
          <w:rFonts w:cs="Garamond" w:hAnsi="Garamond" w:eastAsia="Garamond" w:ascii="Garamond"/>
          <w:b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4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ector</w:t>
      </w:r>
      <w:r>
        <w:rPr>
          <w:rFonts w:cs="Garamond" w:hAnsi="Garamond" w:eastAsia="Garamond" w:ascii="Garamond"/>
          <w:b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ch</w:t>
      </w:r>
      <w:r>
        <w:rPr>
          <w:rFonts w:cs="Garamond" w:hAnsi="Garamond" w:eastAsia="Garamond" w:ascii="Garamond"/>
          <w:b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ve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vel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gs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spacing w:before="40"/>
        <w:ind w:left="140" w:right="111"/>
      </w:pPr>
      <w:r>
        <w:rPr>
          <w:rFonts w:cs="Garamond" w:hAnsi="Garamond" w:eastAsia="Garamond" w:ascii="Garamond"/>
          <w:b/>
          <w:w w:val="94"/>
          <w:sz w:val="21"/>
          <w:szCs w:val="21"/>
        </w:rPr>
      </w:r>
      <w:r>
        <w:rPr>
          <w:rFonts w:cs="Garamond" w:hAnsi="Garamond" w:eastAsia="Garamond" w:ascii="Garamond"/>
          <w:b/>
          <w:w w:val="94"/>
          <w:sz w:val="21"/>
          <w:szCs w:val="21"/>
          <w:highlight w:val="lightGray"/>
        </w:rPr>
        <w:t>B</w:t>
      </w:r>
      <w:r>
        <w:rPr>
          <w:rFonts w:cs="Garamond" w:hAnsi="Garamond" w:eastAsia="Garamond" w:ascii="Garamond"/>
          <w:b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u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H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l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t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s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s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–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P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h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2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x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,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z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39"/>
          <w:w w:val="100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1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9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9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8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-94"/>
          <w:w w:val="99"/>
          <w:sz w:val="20"/>
          <w:szCs w:val="20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t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-95"/>
          <w:w w:val="99"/>
          <w:sz w:val="20"/>
          <w:szCs w:val="20"/>
          <w:highlight w:val="lightGray"/>
        </w:rPr>
        <w:t> </w:t>
      </w:r>
      <w:r>
        <w:rPr>
          <w:rFonts w:cs="Garamond" w:hAnsi="Garamond" w:eastAsia="Garamond" w:ascii="Garamond"/>
          <w:b/>
          <w:spacing w:val="-95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2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0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1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0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ind w:left="140" w:right="7018"/>
      </w:pP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CUT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VE</w:t>
      </w:r>
      <w:r>
        <w:rPr>
          <w:rFonts w:cs="Garamond" w:hAnsi="Garamond" w:eastAsia="Garamond" w:ascii="Garamond"/>
          <w:b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spacing w:lineRule="exact" w:line="220"/>
        <w:ind w:left="140" w:right="111"/>
      </w:pP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y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d</w:t>
      </w:r>
      <w:r>
        <w:rPr>
          <w:rFonts w:cs="Garamond" w:hAnsi="Garamond" w:eastAsia="Garamond" w:ascii="Garamond"/>
          <w:spacing w:val="9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v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l</w:t>
      </w:r>
      <w:r>
        <w:rPr>
          <w:rFonts w:cs="Garamond" w:hAnsi="Garamond" w:eastAsia="Garamond" w:ascii="Garamond"/>
          <w:spacing w:val="7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le</w:t>
      </w:r>
      <w:r>
        <w:rPr>
          <w:rFonts w:cs="Garamond" w:hAnsi="Garamond" w:eastAsia="Garamond" w:ascii="Garamond"/>
          <w:spacing w:val="11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in</w:t>
      </w:r>
      <w:r>
        <w:rPr>
          <w:rFonts w:cs="Garamond" w:hAnsi="Garamond" w:eastAsia="Garamond" w:ascii="Garamond"/>
          <w:spacing w:val="13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st</w:t>
      </w:r>
      <w:r>
        <w:rPr>
          <w:rFonts w:cs="Garamond" w:hAnsi="Garamond" w:eastAsia="Garamond" w:ascii="Garamond"/>
          <w:spacing w:val="3"/>
          <w:w w:val="100"/>
          <w:position w:val="1"/>
          <w:sz w:val="20"/>
          <w:szCs w:val="20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3"/>
          <w:w w:val="100"/>
          <w:position w:val="1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g</w:t>
      </w:r>
      <w:r>
        <w:rPr>
          <w:rFonts w:cs="Garamond" w:hAnsi="Garamond" w:eastAsia="Garamond" w:ascii="Garamond"/>
          <w:spacing w:val="6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b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s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ss</w:t>
      </w:r>
      <w:r>
        <w:rPr>
          <w:rFonts w:cs="Garamond" w:hAnsi="Garamond" w:eastAsia="Garamond" w:ascii="Garamond"/>
          <w:spacing w:val="7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r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t,</w:t>
      </w:r>
      <w:r>
        <w:rPr>
          <w:rFonts w:cs="Garamond" w:hAnsi="Garamond" w:eastAsia="Garamond" w:ascii="Garamond"/>
          <w:spacing w:val="5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r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g</w:t>
      </w:r>
      <w:r>
        <w:rPr>
          <w:rFonts w:cs="Garamond" w:hAnsi="Garamond" w:eastAsia="Garamond" w:ascii="Garamond"/>
          <w:spacing w:val="5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si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e</w:t>
      </w:r>
      <w:r>
        <w:rPr>
          <w:rFonts w:cs="Garamond" w:hAnsi="Garamond" w:eastAsia="Garamond" w:ascii="Garamond"/>
          <w:spacing w:val="6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10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p</w:t>
      </w:r>
      <w:r>
        <w:rPr>
          <w:rFonts w:cs="Garamond" w:hAnsi="Garamond" w:eastAsia="Garamond" w:ascii="Garamond"/>
          <w:spacing w:val="3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y</w:t>
      </w:r>
      <w:r>
        <w:rPr>
          <w:rFonts w:cs="Garamond" w:hAnsi="Garamond" w:eastAsia="Garamond" w:ascii="Garamond"/>
          <w:spacing w:val="7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,</w:t>
      </w:r>
      <w:r>
        <w:rPr>
          <w:rFonts w:cs="Garamond" w:hAnsi="Garamond" w:eastAsia="Garamond" w:ascii="Garamond"/>
          <w:spacing w:val="7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gi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g</w:t>
      </w:r>
      <w:r>
        <w:rPr>
          <w:rFonts w:cs="Garamond" w:hAnsi="Garamond" w:eastAsia="Garamond" w:ascii="Garamond"/>
          <w:spacing w:val="7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Di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,</w:t>
      </w:r>
      <w:r>
        <w:rPr>
          <w:rFonts w:cs="Garamond" w:hAnsi="Garamond" w:eastAsia="Garamond" w:ascii="Garamond"/>
          <w:spacing w:val="8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d</w:t>
      </w:r>
      <w:r>
        <w:rPr>
          <w:rFonts w:cs="Garamond" w:hAnsi="Garamond" w:eastAsia="Garamond" w:ascii="Garamond"/>
          <w:spacing w:val="13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ind w:left="140" w:right="106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s.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imm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ly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iti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/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ile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x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tly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x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gl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ts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(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),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lti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le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s,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-s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le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gs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ss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gl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st-m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te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tabs>
          <w:tab w:pos="700" w:val="left"/>
        </w:tabs>
        <w:jc w:val="left"/>
        <w:spacing w:before="60"/>
        <w:ind w:left="716" w:right="549" w:hanging="360"/>
      </w:pPr>
      <w:r>
        <w:rPr>
          <w:rFonts w:cs="Microsoft Sans Serif" w:hAnsi="Microsoft Sans Serif" w:eastAsia="Microsoft Sans Serif" w:ascii="Microsoft Sans Serif"/>
          <w:w w:val="338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  <w:tab/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ved</w:t>
      </w:r>
      <w:r>
        <w:rPr>
          <w:rFonts w:cs="Garamond" w:hAnsi="Garamond" w:eastAsia="Garamond" w:ascii="Garamond"/>
          <w:b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cts</w:t>
      </w:r>
      <w:r>
        <w:rPr>
          <w:rFonts w:cs="Garamond" w:hAnsi="Garamond" w:eastAsia="Garamond" w:ascii="Garamond"/>
          <w:b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ucce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-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ty</w:t>
      </w:r>
      <w:r>
        <w:rPr>
          <w:rFonts w:cs="Garamond" w:hAnsi="Garamond" w:eastAsia="Garamond" w:ascii="Garamond"/>
          <w:b/>
          <w:spacing w:val="-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-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ed</w:t>
      </w:r>
      <w:r>
        <w:rPr>
          <w:rFonts w:cs="Garamond" w:hAnsi="Garamond" w:eastAsia="Garamond" w:ascii="Garamond"/>
          <w:b/>
          <w:spacing w:val="-1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event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35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le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(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-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lig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re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t),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-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1-w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tabs>
          <w:tab w:pos="700" w:val="left"/>
        </w:tabs>
        <w:jc w:val="left"/>
        <w:spacing w:before="57"/>
        <w:ind w:left="716" w:right="284" w:hanging="360"/>
      </w:pPr>
      <w:r>
        <w:rPr>
          <w:rFonts w:cs="Microsoft Sans Serif" w:hAnsi="Microsoft Sans Serif" w:eastAsia="Microsoft Sans Serif" w:ascii="Microsoft Sans Serif"/>
          <w:w w:val="338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  <w:tab/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ed</w:t>
      </w:r>
      <w:r>
        <w:rPr>
          <w:rFonts w:cs="Garamond" w:hAnsi="Garamond" w:eastAsia="Garamond" w:ascii="Garamond"/>
          <w:b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’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ty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tte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meet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by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cce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effo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ta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j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8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center"/>
        <w:spacing w:before="60"/>
        <w:ind w:left="321" w:right="518"/>
        <w:sectPr>
          <w:pgSz w:w="12240" w:h="15840"/>
          <w:pgMar w:top="740" w:bottom="280" w:left="940" w:right="940"/>
        </w:sectPr>
      </w:pPr>
      <w:r>
        <w:rPr>
          <w:rFonts w:cs="Microsoft Sans Serif" w:hAnsi="Microsoft Sans Serif" w:eastAsia="Microsoft Sans Serif" w:ascii="Microsoft Sans Serif"/>
          <w:w w:val="338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5"/>
          <w:szCs w:val="15"/>
        </w:rPr>
        <w:t>     </w:t>
      </w:r>
      <w:r>
        <w:rPr>
          <w:rFonts w:cs="Microsoft Sans Serif" w:hAnsi="Microsoft Sans Serif" w:eastAsia="Microsoft Sans Serif" w:ascii="Microsoft Sans Serif"/>
          <w:spacing w:val="-13"/>
          <w:w w:val="100"/>
          <w:sz w:val="15"/>
          <w:szCs w:val="15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ed</w:t>
      </w:r>
      <w:r>
        <w:rPr>
          <w:rFonts w:cs="Garamond" w:hAnsi="Garamond" w:eastAsia="Garamond" w:ascii="Garamond"/>
          <w:b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gs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co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x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ec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-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q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ted</w:t>
      </w:r>
      <w:r>
        <w:rPr>
          <w:rFonts w:cs="Garamond" w:hAnsi="Garamond" w:eastAsia="Garamond" w:ascii="Garamond"/>
          <w:b/>
          <w:spacing w:val="-1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up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es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lly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99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99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99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99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50" w:lineRule="exact" w:line="280"/>
        <w:ind w:left="120"/>
      </w:pPr>
      <w:r>
        <w:pict>
          <v:group style="position:absolute;margin-left:50.89pt;margin-top:16.0842pt;width:510.22pt;height:9.56pt;mso-position-horizontal-relative:page;mso-position-vertical-relative:paragraph;z-index:-98" coordorigin="1018,322" coordsize="10204,191">
            <v:shape style="position:absolute;left:1051;top:355;width:10138;height:67" coordorigin="1051,355" coordsize="10138,67" path="m1051,422l11189,422,11189,355,1051,355,1051,422xe" filled="t" fillcolor="#E6E6E6" stroked="f">
              <v:path arrowok="t"/>
              <v:fill/>
            </v:shape>
            <v:shape style="position:absolute;left:1051;top:502;width:10138;height:0" coordorigin="1051,502" coordsize="10138,0" path="m1051,502l11189,502e" filled="f" stroked="t" strokeweight="0.82pt" strokecolor="#7F7F7F">
              <v:path arrowok="t"/>
            </v:shape>
            <v:shape style="position:absolute;left:1051;top:420;width:10138;height:62" coordorigin="1051,420" coordsize="10138,62" path="m1051,482l11189,482,11189,420,1051,420,1051,482xe" filled="t" fillcolor="#7F7F7F" stroked="f">
              <v:path arrowok="t"/>
              <v:fill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ohn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Smi</w:t>
      </w:r>
      <w:r>
        <w:rPr>
          <w:rFonts w:cs="Garamond" w:hAnsi="Garamond" w:eastAsia="Garamond" w:ascii="Garamond"/>
          <w:b/>
          <w:spacing w:val="2"/>
          <w:w w:val="96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96"/>
          <w:sz w:val="24"/>
          <w:szCs w:val="24"/>
        </w:rPr>
        <w:t>h</w:t>
      </w:r>
      <w:r>
        <w:rPr>
          <w:rFonts w:cs="Verdana" w:hAnsi="Verdana" w:eastAsia="Verdana" w:ascii="Verdana"/>
          <w:spacing w:val="0"/>
          <w:w w:val="96"/>
          <w:sz w:val="24"/>
          <w:szCs w:val="24"/>
        </w:rPr>
        <w:t>•</w:t>
      </w:r>
      <w:r>
        <w:rPr>
          <w:rFonts w:cs="Verdana" w:hAnsi="Verdana" w:eastAsia="Verdana" w:ascii="Verdana"/>
          <w:spacing w:val="-16"/>
          <w:w w:val="96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age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b/>
          <w:spacing w:val="-13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0"/>
          <w:w w:val="84"/>
          <w:sz w:val="24"/>
          <w:szCs w:val="24"/>
        </w:rPr>
        <w:t>•</w:t>
      </w:r>
      <w:r>
        <w:rPr>
          <w:rFonts w:cs="Verdana" w:hAnsi="Verdana" w:eastAsia="Verdana" w:ascii="Verdana"/>
          <w:spacing w:val="-34"/>
          <w:w w:val="100"/>
          <w:sz w:val="24"/>
          <w:szCs w:val="24"/>
        </w:rPr>
        <w:t> </w:t>
      </w:r>
      <w:hyperlink r:id="rId5"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info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@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g</w:t>
        </w:r>
        <w:r>
          <w:rPr>
            <w:rFonts w:cs="Garamond" w:hAnsi="Garamond" w:eastAsia="Garamond" w:ascii="Garamond"/>
            <w:b/>
            <w:spacing w:val="-1"/>
            <w:w w:val="100"/>
            <w:sz w:val="24"/>
            <w:szCs w:val="24"/>
          </w:rPr>
          <w:t>r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e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at</w:t>
        </w:r>
        <w:r>
          <w:rPr>
            <w:rFonts w:cs="Garamond" w:hAnsi="Garamond" w:eastAsia="Garamond" w:ascii="Garamond"/>
            <w:b/>
            <w:spacing w:val="-1"/>
            <w:w w:val="100"/>
            <w:sz w:val="24"/>
            <w:szCs w:val="24"/>
          </w:rPr>
          <w:t>r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e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s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um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e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s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fa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s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t.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c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om</w:t>
        </w:r>
      </w:hyperlink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spacing w:before="40"/>
        <w:ind w:left="120" w:right="91"/>
      </w:pPr>
      <w:r>
        <w:rPr>
          <w:rFonts w:cs="Garamond" w:hAnsi="Garamond" w:eastAsia="Garamond" w:ascii="Garamond"/>
          <w:b/>
          <w:w w:val="94"/>
          <w:sz w:val="21"/>
          <w:szCs w:val="21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v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H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s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c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.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–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P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h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x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,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z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9"/>
          <w:w w:val="100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1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9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9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5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-94"/>
          <w:w w:val="99"/>
          <w:sz w:val="20"/>
          <w:szCs w:val="20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t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-95"/>
          <w:w w:val="99"/>
          <w:sz w:val="20"/>
          <w:szCs w:val="20"/>
          <w:highlight w:val="lightGray"/>
        </w:rPr>
        <w:t> </w:t>
      </w:r>
      <w:r>
        <w:rPr>
          <w:rFonts w:cs="Garamond" w:hAnsi="Garamond" w:eastAsia="Garamond" w:ascii="Garamond"/>
          <w:b/>
          <w:spacing w:val="-95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1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9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9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8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ind w:left="120" w:right="5245"/>
      </w:pP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CUT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VE</w:t>
      </w:r>
      <w:r>
        <w:rPr>
          <w:rFonts w:cs="Garamond" w:hAnsi="Garamond" w:eastAsia="Garamond" w:ascii="Garamond"/>
          <w:b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ING</w:t>
      </w:r>
      <w:r>
        <w:rPr>
          <w:rFonts w:cs="Garamond" w:hAnsi="Garamond" w:eastAsia="Garamond" w:ascii="Garamond"/>
          <w:b/>
          <w:spacing w:val="-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ind w:left="120" w:right="87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As</w:t>
      </w:r>
      <w:r>
        <w:rPr>
          <w:rFonts w:cs="Garamond" w:hAnsi="Garamond" w:eastAsia="Garamond" w:ascii="Garamond"/>
          <w:spacing w:val="1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“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ig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”</w:t>
      </w:r>
      <w:r>
        <w:rPr>
          <w:rFonts w:cs="Garamond" w:hAnsi="Garamond" w:eastAsia="Garamond" w:ascii="Garamond"/>
          <w:spacing w:val="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m’s</w:t>
      </w:r>
      <w:r>
        <w:rPr>
          <w:rFonts w:cs="Garamond" w:hAnsi="Garamond" w:eastAsia="Garamond" w:ascii="Garamond"/>
          <w:spacing w:val="1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-t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ill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s,</w:t>
      </w:r>
      <w:r>
        <w:rPr>
          <w:rFonts w:cs="Garamond" w:hAnsi="Garamond" w:eastAsia="Garamond" w:ascii="Garamond"/>
          <w:spacing w:val="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</w:t>
      </w:r>
      <w:r>
        <w:rPr>
          <w:rFonts w:cs="Garamond" w:hAnsi="Garamond" w:eastAsia="Garamond" w:ascii="Garamond"/>
          <w:spacing w:val="1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s,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s,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gs.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tw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ss.</w:t>
      </w:r>
      <w:r>
        <w:rPr>
          <w:rFonts w:cs="Garamond" w:hAnsi="Garamond" w:eastAsia="Garamond" w:ascii="Garamond"/>
          <w:spacing w:val="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it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s,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iliti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iss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tabs>
          <w:tab w:pos="680" w:val="left"/>
        </w:tabs>
        <w:jc w:val="left"/>
        <w:spacing w:before="60"/>
        <w:ind w:left="696" w:right="271" w:hanging="360"/>
      </w:pPr>
      <w:r>
        <w:rPr>
          <w:rFonts w:cs="Microsoft Sans Serif" w:hAnsi="Microsoft Sans Serif" w:eastAsia="Microsoft Sans Serif" w:ascii="Microsoft Sans Serif"/>
          <w:w w:val="338"/>
          <w:position w:val="2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position w:val="2"/>
          <w:sz w:val="15"/>
          <w:szCs w:val="15"/>
        </w:rPr>
        <w:tab/>
      </w:r>
      <w:r>
        <w:rPr>
          <w:rFonts w:cs="Microsoft Sans Serif" w:hAnsi="Microsoft Sans Serif" w:eastAsia="Microsoft Sans Serif" w:ascii="Microsoft Sans Serif"/>
          <w:w w:val="100"/>
          <w:position w:val="2"/>
          <w:sz w:val="15"/>
          <w:szCs w:val="15"/>
        </w:rPr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x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-6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ged</w:t>
      </w:r>
      <w:r>
        <w:rPr>
          <w:rFonts w:cs="Garamond" w:hAnsi="Garamond" w:eastAsia="Garamond" w:ascii="Garamond"/>
          <w:b/>
          <w:spacing w:val="-7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-6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2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ew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off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ce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oe</w:t>
      </w:r>
      <w:r>
        <w:rPr>
          <w:rFonts w:cs="Garamond" w:hAnsi="Garamond" w:eastAsia="Garamond" w:ascii="Garamond"/>
          <w:b/>
          <w:spacing w:val="3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x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,</w:t>
      </w:r>
      <w:r>
        <w:rPr>
          <w:rFonts w:cs="Garamond" w:hAnsi="Garamond" w:eastAsia="Garamond" w:ascii="Garamond"/>
          <w:b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3"/>
          <w:w w:val="100"/>
          <w:position w:val="0"/>
          <w:sz w:val="20"/>
          <w:szCs w:val="20"/>
        </w:rPr>
        <w:t>z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,</w:t>
      </w:r>
      <w:r>
        <w:rPr>
          <w:rFonts w:cs="Garamond" w:hAnsi="Garamond" w:eastAsia="Garamond" w:ascii="Garamond"/>
          <w:b/>
          <w:spacing w:val="-6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w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v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sit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y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spacing w:val="-8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gia</w:t>
      </w:r>
      <w:r>
        <w:rPr>
          <w:rFonts w:cs="Garamond" w:hAnsi="Garamond" w:eastAsia="Garamond" w:ascii="Garamond"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57" w:lineRule="exact" w:line="200"/>
        <w:ind w:left="336"/>
      </w:pPr>
      <w:r>
        <w:rPr>
          <w:rFonts w:cs="Microsoft Sans Serif" w:hAnsi="Microsoft Sans Serif" w:eastAsia="Microsoft Sans Serif" w:ascii="Microsoft Sans Serif"/>
          <w:w w:val="338"/>
          <w:position w:val="2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position w:val="2"/>
          <w:sz w:val="15"/>
          <w:szCs w:val="15"/>
        </w:rPr>
        <w:t>     </w:t>
      </w:r>
      <w:r>
        <w:rPr>
          <w:rFonts w:cs="Microsoft Sans Serif" w:hAnsi="Microsoft Sans Serif" w:eastAsia="Microsoft Sans Serif" w:ascii="Microsoft Sans Serif"/>
          <w:spacing w:val="-13"/>
          <w:w w:val="100"/>
          <w:position w:val="2"/>
          <w:sz w:val="15"/>
          <w:szCs w:val="15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ed</w:t>
      </w:r>
      <w:r>
        <w:rPr>
          <w:rFonts w:cs="Garamond" w:hAnsi="Garamond" w:eastAsia="Garamond" w:ascii="Garamond"/>
          <w:b/>
          <w:spacing w:val="-6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ff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,</w:t>
      </w:r>
      <w:r>
        <w:rPr>
          <w:rFonts w:cs="Garamond" w:hAnsi="Garamond" w:eastAsia="Garamond" w:ascii="Garamond"/>
          <w:b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-7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-4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2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tem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-8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3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ees</w:t>
      </w:r>
      <w:r>
        <w:rPr>
          <w:rFonts w:cs="Garamond" w:hAnsi="Garamond" w:eastAsia="Garamond" w:ascii="Garamond"/>
          <w:b/>
          <w:spacing w:val="-8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to</w:t>
      </w:r>
      <w:r>
        <w:rPr>
          <w:rFonts w:cs="Garamond" w:hAnsi="Garamond" w:eastAsia="Garamond" w:ascii="Garamond"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le</w:t>
      </w:r>
      <w:r>
        <w:rPr>
          <w:rFonts w:cs="Garamond" w:hAnsi="Garamond" w:eastAsia="Garamond" w:ascii="Garamond"/>
          <w:spacing w:val="-3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j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ts.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spacing w:before="40"/>
        <w:ind w:left="120" w:right="91"/>
      </w:pPr>
      <w:r>
        <w:rPr>
          <w:rFonts w:cs="Garamond" w:hAnsi="Garamond" w:eastAsia="Garamond" w:ascii="Garamond"/>
          <w:b/>
          <w:w w:val="94"/>
          <w:sz w:val="21"/>
          <w:szCs w:val="21"/>
        </w:rPr>
      </w:r>
      <w:r>
        <w:rPr>
          <w:rFonts w:cs="Garamond" w:hAnsi="Garamond" w:eastAsia="Garamond" w:ascii="Garamond"/>
          <w:b/>
          <w:w w:val="94"/>
          <w:sz w:val="21"/>
          <w:szCs w:val="21"/>
          <w:highlight w:val="lightGray"/>
        </w:rPr>
        <w:t>W</w:t>
      </w:r>
      <w:r>
        <w:rPr>
          <w:rFonts w:cs="Garamond" w:hAnsi="Garamond" w:eastAsia="Garamond" w:ascii="Garamond"/>
          <w:b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v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w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F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m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–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3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P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h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  <w:t>x</w:t>
      </w:r>
      <w:r>
        <w:rPr>
          <w:rFonts w:cs="Garamond" w:hAnsi="Garamond" w:eastAsia="Garamond" w:ascii="Garamond"/>
          <w:b/>
          <w:spacing w:val="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  <w:t>,</w:t>
      </w:r>
      <w:r>
        <w:rPr>
          <w:rFonts w:cs="Garamond" w:hAnsi="Garamond" w:eastAsia="Garamond" w:ascii="Garamond"/>
          <w:b/>
          <w:spacing w:val="0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91"/>
          <w:w w:val="94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-91"/>
          <w:w w:val="94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z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1"/>
          <w:szCs w:val="21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1"/>
          <w:szCs w:val="21"/>
          <w:highlight w:val="lightGray"/>
        </w:rPr>
        <w:t>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17"/>
          <w:w w:val="100"/>
          <w:sz w:val="21"/>
          <w:szCs w:val="21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1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9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9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3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-94"/>
          <w:w w:val="99"/>
          <w:sz w:val="20"/>
          <w:szCs w:val="20"/>
          <w:highlight w:val="lightGray"/>
        </w:rPr>
        <w:t> </w:t>
      </w:r>
      <w:r>
        <w:rPr>
          <w:rFonts w:cs="Garamond" w:hAnsi="Garamond" w:eastAsia="Garamond" w:ascii="Garamond"/>
          <w:b/>
          <w:spacing w:val="-94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t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  <w:t>o</w:t>
      </w:r>
      <w:r>
        <w:rPr>
          <w:rFonts w:cs="Garamond" w:hAnsi="Garamond" w:eastAsia="Garamond" w:ascii="Garamond"/>
          <w:b/>
          <w:spacing w:val="0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-95"/>
          <w:w w:val="99"/>
          <w:sz w:val="20"/>
          <w:szCs w:val="20"/>
          <w:highlight w:val="lightGray"/>
        </w:rPr>
        <w:t> </w:t>
      </w:r>
      <w:r>
        <w:rPr>
          <w:rFonts w:cs="Garamond" w:hAnsi="Garamond" w:eastAsia="Garamond" w:ascii="Garamond"/>
          <w:b/>
          <w:spacing w:val="-95"/>
          <w:w w:val="99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1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9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9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  <w:highlight w:val="lightGray"/>
        </w:rPr>
        <w:t>5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ind w:left="120" w:right="8320"/>
      </w:pP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FFICE</w:t>
      </w:r>
      <w:r>
        <w:rPr>
          <w:rFonts w:cs="Garamond" w:hAnsi="Garamond" w:eastAsia="Garamond" w:ascii="Garamond"/>
          <w:b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ind w:left="120" w:right="84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’s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20</w:t>
      </w:r>
      <w:r>
        <w:rPr>
          <w:rFonts w:cs="Garamond" w:hAnsi="Garamond" w:eastAsia="Garamond" w:ascii="Garamond"/>
          <w:spacing w:val="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s,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25%</w:t>
      </w:r>
      <w:r>
        <w:rPr>
          <w:rFonts w:cs="Garamond" w:hAnsi="Garamond" w:eastAsia="Garamond" w:ascii="Garamond"/>
          <w:spacing w:val="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-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site</w:t>
      </w:r>
      <w:r>
        <w:rPr>
          <w:rFonts w:cs="Garamond" w:hAnsi="Garamond" w:eastAsia="Garamond" w:ascii="Garamond"/>
          <w:spacing w:val="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ist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.,</w:t>
      </w:r>
      <w:r>
        <w:rPr>
          <w:rFonts w:cs="Garamond" w:hAnsi="Garamond" w:eastAsia="Garamond" w:ascii="Garamond"/>
          <w:spacing w:val="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ls.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ty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ll</w:t>
      </w:r>
      <w:r>
        <w:rPr>
          <w:rFonts w:cs="Garamond" w:hAnsi="Garamond" w:eastAsia="Garamond" w:ascii="Garamond"/>
          <w:spacing w:val="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(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s,</w:t>
      </w:r>
      <w:r>
        <w:rPr>
          <w:rFonts w:cs="Garamond" w:hAnsi="Garamond" w:eastAsia="Garamond" w:ascii="Garamond"/>
          <w:spacing w:val="-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x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s,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s,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.)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60"/>
        <w:ind w:left="336"/>
      </w:pPr>
      <w:r>
        <w:rPr>
          <w:rFonts w:cs="Microsoft Sans Serif" w:hAnsi="Microsoft Sans Serif" w:eastAsia="Microsoft Sans Serif" w:ascii="Microsoft Sans Serif"/>
          <w:w w:val="338"/>
          <w:position w:val="2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position w:val="2"/>
          <w:sz w:val="15"/>
          <w:szCs w:val="15"/>
        </w:rPr>
        <w:t>     </w:t>
      </w:r>
      <w:r>
        <w:rPr>
          <w:rFonts w:cs="Microsoft Sans Serif" w:hAnsi="Microsoft Sans Serif" w:eastAsia="Microsoft Sans Serif" w:ascii="Microsoft Sans Serif"/>
          <w:spacing w:val="-13"/>
          <w:w w:val="100"/>
          <w:position w:val="2"/>
          <w:sz w:val="15"/>
          <w:szCs w:val="15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Co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-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ed</w:t>
      </w:r>
      <w:r>
        <w:rPr>
          <w:rFonts w:cs="Garamond" w:hAnsi="Garamond" w:eastAsia="Garamond" w:ascii="Garamond"/>
          <w:b/>
          <w:spacing w:val="-1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(</w:t>
      </w:r>
      <w:r>
        <w:rPr>
          <w:rFonts w:cs="Garamond" w:hAnsi="Garamond" w:eastAsia="Garamond" w:ascii="Garamond"/>
          <w:b/>
          <w:spacing w:val="3"/>
          <w:w w:val="100"/>
          <w:position w:val="0"/>
          <w:sz w:val="20"/>
          <w:szCs w:val="20"/>
        </w:rPr>
        <w:t>w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th</w:t>
      </w:r>
      <w:r>
        <w:rPr>
          <w:rFonts w:cs="Garamond" w:hAnsi="Garamond" w:eastAsia="Garamond" w:ascii="Garamond"/>
          <w:b/>
          <w:spacing w:val="-3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3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ot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)</w:t>
      </w:r>
      <w:r>
        <w:rPr>
          <w:rFonts w:cs="Garamond" w:hAnsi="Garamond" w:eastAsia="Garamond" w:ascii="Garamond"/>
          <w:b/>
          <w:spacing w:val="-4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ew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Po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es</w:t>
      </w:r>
      <w:r>
        <w:rPr>
          <w:rFonts w:cs="Garamond" w:hAnsi="Garamond" w:eastAsia="Garamond" w:ascii="Garamond"/>
          <w:b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oce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4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es</w:t>
      </w:r>
      <w:r>
        <w:rPr>
          <w:rFonts w:cs="Garamond" w:hAnsi="Garamond" w:eastAsia="Garamond" w:ascii="Garamond"/>
          <w:b/>
          <w:spacing w:val="-7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b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ook</w:t>
      </w:r>
      <w:r>
        <w:rPr>
          <w:rFonts w:cs="Garamond" w:hAnsi="Garamond" w:eastAsia="Garamond" w:ascii="Garamond"/>
          <w:b/>
          <w:spacing w:val="-9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for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ff</w:t>
      </w:r>
      <w:r>
        <w:rPr>
          <w:rFonts w:cs="Garamond" w:hAnsi="Garamond" w:eastAsia="Garamond" w:ascii="Garamond"/>
          <w:b/>
          <w:spacing w:val="2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ce</w:t>
      </w:r>
      <w:r>
        <w:rPr>
          <w:rFonts w:cs="Garamond" w:hAnsi="Garamond" w:eastAsia="Garamond" w:ascii="Garamond"/>
          <w:b/>
          <w:spacing w:val="-4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3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2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tabs>
          <w:tab w:pos="680" w:val="left"/>
        </w:tabs>
        <w:jc w:val="left"/>
        <w:spacing w:before="53" w:lineRule="exact" w:line="220"/>
        <w:ind w:left="696" w:right="1072" w:hanging="360"/>
      </w:pPr>
      <w:r>
        <w:rPr>
          <w:rFonts w:cs="Microsoft Sans Serif" w:hAnsi="Microsoft Sans Serif" w:eastAsia="Microsoft Sans Serif" w:ascii="Microsoft Sans Serif"/>
          <w:w w:val="338"/>
          <w:position w:val="2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position w:val="2"/>
          <w:sz w:val="15"/>
          <w:szCs w:val="15"/>
        </w:rPr>
        <w:tab/>
      </w:r>
      <w:r>
        <w:rPr>
          <w:rFonts w:cs="Microsoft Sans Serif" w:hAnsi="Microsoft Sans Serif" w:eastAsia="Microsoft Sans Serif" w:ascii="Microsoft Sans Serif"/>
          <w:w w:val="100"/>
          <w:position w:val="2"/>
          <w:sz w:val="15"/>
          <w:szCs w:val="15"/>
        </w:rPr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ed</w:t>
      </w:r>
      <w:r>
        <w:rPr>
          <w:rFonts w:cs="Garamond" w:hAnsi="Garamond" w:eastAsia="Garamond" w:ascii="Garamond"/>
          <w:b/>
          <w:spacing w:val="-6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ce</w:t>
      </w:r>
      <w:r>
        <w:rPr>
          <w:rFonts w:cs="Garamond" w:hAnsi="Garamond" w:eastAsia="Garamond" w:ascii="Garamond"/>
          <w:b/>
          <w:spacing w:val="-8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ct</w:t>
      </w:r>
      <w:r>
        <w:rPr>
          <w:rFonts w:cs="Garamond" w:hAnsi="Garamond" w:eastAsia="Garamond" w:ascii="Garamond"/>
          <w:b/>
          <w:spacing w:val="-6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3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-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w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eek</w:t>
      </w:r>
      <w:r>
        <w:rPr>
          <w:rFonts w:cs="Garamond" w:hAnsi="Garamond" w:eastAsia="Garamond" w:ascii="Garamond"/>
          <w:b/>
          <w:spacing w:val="-6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me</w:t>
      </w:r>
      <w:r>
        <w:rPr>
          <w:rFonts w:cs="Garamond" w:hAnsi="Garamond" w:eastAsia="Garamond" w:ascii="Garamond"/>
          <w:b/>
          <w:spacing w:val="-3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me</w:t>
      </w:r>
      <w:r>
        <w:rPr>
          <w:rFonts w:cs="Garamond" w:hAnsi="Garamond" w:eastAsia="Garamond" w:ascii="Garamond"/>
          <w:b/>
          <w:spacing w:val="-4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for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j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or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on</w:t>
      </w:r>
      <w:r>
        <w:rPr>
          <w:rFonts w:cs="Garamond" w:hAnsi="Garamond" w:eastAsia="Garamond" w:ascii="Garamond"/>
          <w:b/>
          <w:spacing w:val="-7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ted</w:t>
      </w:r>
      <w:r>
        <w:rPr>
          <w:rFonts w:cs="Garamond" w:hAnsi="Garamond" w:eastAsia="Garamond" w:ascii="Garamond"/>
          <w:b/>
          <w:spacing w:val="-3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3"/>
          <w:w w:val="100"/>
          <w:position w:val="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b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6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g</w:t>
      </w:r>
      <w:r>
        <w:rPr>
          <w:rFonts w:cs="Garamond" w:hAnsi="Garamond" w:eastAsia="Garamond" w:ascii="Garamond"/>
          <w:spacing w:val="-1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ll</w:t>
      </w:r>
      <w:r>
        <w:rPr>
          <w:rFonts w:cs="Garamond" w:hAnsi="Garamond" w:eastAsia="Garamond" w:ascii="Garamond"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c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spacing w:val="-6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li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ti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-1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in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x,</w:t>
      </w:r>
      <w:r>
        <w:rPr>
          <w:rFonts w:cs="Garamond" w:hAnsi="Garamond" w:eastAsia="Garamond" w:ascii="Garamond"/>
          <w:spacing w:val="-4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w</w:t>
      </w:r>
      <w:r>
        <w:rPr>
          <w:rFonts w:cs="Garamond" w:hAnsi="Garamond" w:eastAsia="Garamond" w:ascii="Garamond"/>
          <w:spacing w:val="-4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xi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,</w:t>
      </w:r>
      <w:r>
        <w:rPr>
          <w:rFonts w:cs="Garamond" w:hAnsi="Garamond" w:eastAsia="Garamond" w:ascii="Garamond"/>
          <w:spacing w:val="-6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tabs>
          <w:tab w:pos="680" w:val="left"/>
        </w:tabs>
        <w:jc w:val="left"/>
        <w:spacing w:before="68"/>
        <w:ind w:left="696" w:right="273" w:hanging="360"/>
      </w:pPr>
      <w:r>
        <w:rPr>
          <w:rFonts w:cs="Microsoft Sans Serif" w:hAnsi="Microsoft Sans Serif" w:eastAsia="Microsoft Sans Serif" w:ascii="Microsoft Sans Serif"/>
          <w:w w:val="338"/>
          <w:position w:val="2"/>
          <w:sz w:val="15"/>
          <w:szCs w:val="15"/>
        </w:rPr>
        <w:t> </w:t>
      </w:r>
      <w:r>
        <w:rPr>
          <w:rFonts w:cs="Microsoft Sans Serif" w:hAnsi="Microsoft Sans Serif" w:eastAsia="Microsoft Sans Serif" w:ascii="Microsoft Sans Serif"/>
          <w:w w:val="100"/>
          <w:position w:val="2"/>
          <w:sz w:val="15"/>
          <w:szCs w:val="15"/>
        </w:rPr>
        <w:tab/>
      </w:r>
      <w:r>
        <w:rPr>
          <w:rFonts w:cs="Microsoft Sans Serif" w:hAnsi="Microsoft Sans Serif" w:eastAsia="Microsoft Sans Serif" w:ascii="Microsoft Sans Serif"/>
          <w:w w:val="100"/>
          <w:position w:val="2"/>
          <w:sz w:val="15"/>
          <w:szCs w:val="15"/>
        </w:rPr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ed</w:t>
      </w:r>
      <w:r>
        <w:rPr>
          <w:rFonts w:cs="Garamond" w:hAnsi="Garamond" w:eastAsia="Garamond" w:ascii="Garamond"/>
          <w:b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omot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on</w:t>
      </w:r>
      <w:r>
        <w:rPr>
          <w:rFonts w:cs="Garamond" w:hAnsi="Garamond" w:eastAsia="Garamond" w:ascii="Garamond"/>
          <w:b/>
          <w:spacing w:val="-8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(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2"/>
          <w:w w:val="100"/>
          <w:position w:val="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ter</w:t>
      </w:r>
      <w:r>
        <w:rPr>
          <w:rFonts w:cs="Garamond" w:hAnsi="Garamond" w:eastAsia="Garamond" w:ascii="Garamond"/>
          <w:b/>
          <w:spacing w:val="-3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j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4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mo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4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w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th</w:t>
      </w:r>
      <w:r>
        <w:rPr>
          <w:rFonts w:cs="Garamond" w:hAnsi="Garamond" w:eastAsia="Garamond" w:ascii="Garamond"/>
          <w:b/>
          <w:spacing w:val="-3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com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3"/>
          <w:w w:val="100"/>
          <w:position w:val="0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)</w:t>
      </w:r>
      <w:r>
        <w:rPr>
          <w:rFonts w:cs="Garamond" w:hAnsi="Garamond" w:eastAsia="Garamond" w:ascii="Garamond"/>
          <w:b/>
          <w:spacing w:val="-8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to</w:t>
      </w:r>
      <w:r>
        <w:rPr>
          <w:rFonts w:cs="Garamond" w:hAnsi="Garamond" w:eastAsia="Garamond" w:ascii="Garamond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h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5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b/>
          <w:spacing w:val="3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ve</w:t>
      </w:r>
      <w:r>
        <w:rPr>
          <w:rFonts w:cs="Garamond" w:hAnsi="Garamond" w:eastAsia="Garamond" w:ascii="Garamond"/>
          <w:b/>
          <w:spacing w:val="-1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3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1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0"/>
          <w:sz w:val="20"/>
          <w:szCs w:val="20"/>
        </w:rPr>
        <w:t>on</w:t>
      </w:r>
      <w:r>
        <w:rPr>
          <w:rFonts w:cs="Garamond" w:hAnsi="Garamond" w:eastAsia="Garamond" w:ascii="Garamond"/>
          <w:b/>
          <w:spacing w:val="-6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to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tst</w:t>
      </w:r>
      <w:r>
        <w:rPr>
          <w:rFonts w:cs="Garamond" w:hAnsi="Garamond" w:eastAsia="Garamond" w:ascii="Garamond"/>
          <w:spacing w:val="3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z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ti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l,</w:t>
      </w:r>
      <w:r>
        <w:rPr>
          <w:rFonts w:cs="Garamond" w:hAnsi="Garamond" w:eastAsia="Garamond" w:ascii="Garamond"/>
          <w:spacing w:val="-1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spacing w:val="3"/>
          <w:w w:val="100"/>
          <w:position w:val="0"/>
          <w:sz w:val="20"/>
          <w:szCs w:val="20"/>
        </w:rPr>
        <w:t>u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is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,</w:t>
      </w:r>
      <w:r>
        <w:rPr>
          <w:rFonts w:cs="Garamond" w:hAnsi="Garamond" w:eastAsia="Garamond" w:ascii="Garamond"/>
          <w:spacing w:val="-9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spacing w:val="3"/>
          <w:w w:val="100"/>
          <w:position w:val="0"/>
          <w:sz w:val="20"/>
          <w:szCs w:val="20"/>
        </w:rPr>
        <w:t>-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v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g</w:t>
      </w:r>
      <w:r>
        <w:rPr>
          <w:rFonts w:cs="Garamond" w:hAnsi="Garamond" w:eastAsia="Garamond" w:ascii="Garamond"/>
          <w:spacing w:val="-1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k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ills.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ind w:left="120" w:right="84"/>
      </w:pP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1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:</w:t>
      </w:r>
      <w:r>
        <w:rPr>
          <w:rFonts w:cs="Garamond" w:hAnsi="Garamond" w:eastAsia="Garamond" w:ascii="Garamond"/>
          <w:b/>
          <w:spacing w:val="1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ec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b/>
          <w:spacing w:val="1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lth</w:t>
      </w:r>
      <w:r>
        <w:rPr>
          <w:rFonts w:cs="Garamond" w:hAnsi="Garamond" w:eastAsia="Garamond" w:ascii="Garamond"/>
          <w:spacing w:val="1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’s</w:t>
      </w:r>
      <w:r>
        <w:rPr>
          <w:rFonts w:cs="Garamond" w:hAnsi="Garamond" w:eastAsia="Garamond" w:ascii="Garamond"/>
          <w:spacing w:val="1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-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tm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1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x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ec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ve</w:t>
      </w:r>
      <w:r>
        <w:rPr>
          <w:rFonts w:cs="Garamond" w:hAnsi="Garamond" w:eastAsia="Garamond" w:ascii="Garamond"/>
          <w:b/>
          <w:spacing w:val="1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ec</w:t>
      </w:r>
      <w:r>
        <w:rPr>
          <w:rFonts w:cs="Garamond" w:hAnsi="Garamond" w:eastAsia="Garamond" w:ascii="Garamond"/>
          <w:b/>
          <w:spacing w:val="4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spacing w:lineRule="exact" w:line="220"/>
        <w:ind w:left="120" w:right="7494"/>
      </w:pP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H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ld</w:t>
      </w:r>
      <w:r>
        <w:rPr>
          <w:rFonts w:cs="Garamond" w:hAnsi="Garamond" w:eastAsia="Garamond" w:ascii="Garamond"/>
          <w:spacing w:val="-3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.</w:t>
      </w:r>
      <w:r>
        <w:rPr>
          <w:rFonts w:cs="Garamond" w:hAnsi="Garamond" w:eastAsia="Garamond" w:ascii="Garamond"/>
          <w:spacing w:val="-2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mi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h</w:t>
      </w:r>
      <w:r>
        <w:rPr>
          <w:rFonts w:cs="Garamond" w:hAnsi="Garamond" w:eastAsia="Garamond" w:ascii="Garamond"/>
          <w:spacing w:val="-5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&amp;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2"/>
          <w:w w:val="100"/>
          <w:position w:val="1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i</w:t>
      </w:r>
      <w:r>
        <w:rPr>
          <w:rFonts w:cs="Garamond" w:hAnsi="Garamond" w:eastAsia="Garamond" w:ascii="Garamond"/>
          <w:spacing w:val="3"/>
          <w:w w:val="100"/>
          <w:position w:val="1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0"/>
          <w:szCs w:val="20"/>
        </w:rPr>
        <w:t>s.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both"/>
        <w:spacing w:lineRule="exact" w:line="260"/>
        <w:ind w:left="120" w:right="7322"/>
      </w:pPr>
      <w:r>
        <w:pict>
          <v:group style="position:absolute;margin-left:51.01pt;margin-top:14.3716pt;width:509.98pt;height:4.54pt;mso-position-horizontal-relative:page;mso-position-vertical-relative:paragraph;z-index:-97" coordorigin="1020,287" coordsize="10200,91">
            <v:shape style="position:absolute;left:1051;top:370;width:10138;height:0" coordorigin="1051,370" coordsize="10138,0" path="m1051,370l11189,370e" filled="f" stroked="t" strokeweight="0.82pt" strokecolor="#7F7F7F">
              <v:path arrowok="t"/>
            </v:shape>
            <v:shape style="position:absolute;left:1051;top:318;width:10138;height:0" coordorigin="1051,318" coordsize="10138,0" path="m1051,318l11189,318e" filled="f" stroked="t" strokeweight="3.1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-10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&amp;</w:t>
      </w:r>
      <w:r>
        <w:rPr>
          <w:rFonts w:cs="Garamond" w:hAnsi="Garamond" w:eastAsia="Garamond" w:ascii="Garamond"/>
          <w:b/>
          <w:spacing w:val="-1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RE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L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40"/>
        <w:ind w:left="120"/>
      </w:pP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x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l,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x,</w:t>
      </w:r>
      <w:r>
        <w:rPr>
          <w:rFonts w:cs="Garamond" w:hAnsi="Garamond" w:eastAsia="Garamond" w:ascii="Garamond"/>
          <w:spacing w:val="-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z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ind w:left="120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te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z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sectPr>
      <w:pgSz w:w="12240" w:h="15840"/>
      <w:pgMar w:top="1040" w:bottom="280" w:left="960" w:right="9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greatresumesfast.com" TargetMode="External"/><Relationship Id="rId5" Type="http://schemas.openxmlformats.org/officeDocument/2006/relationships/hyperlink" Target="mailto:info@greatresumesfast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